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308AFA" w14:textId="77777777"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26A32EF7" w14:textId="77777777">
        <w:tc>
          <w:tcPr>
            <w:tcW w:w="9002" w:type="dxa"/>
            <w:shd w:val="clear" w:color="auto" w:fill="66CCFF"/>
          </w:tcPr>
          <w:p w14:paraId="0D504E7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CDF2D88" w14:textId="77777777"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14:paraId="78E28F5F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5D4D9285" w14:textId="77777777"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14:paraId="03FADB87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14:paraId="49C46A09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14:paraId="0F24CA9E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14:paraId="117DBFBB" w14:textId="77777777"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14:paraId="2031227B" w14:textId="77777777"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14:paraId="18048F58" w14:textId="77777777"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14:paraId="01FBE177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5D5EE44F" w14:textId="77777777">
        <w:tc>
          <w:tcPr>
            <w:tcW w:w="10277" w:type="dxa"/>
            <w:shd w:val="clear" w:color="auto" w:fill="66CCFF"/>
          </w:tcPr>
          <w:p w14:paraId="37053213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C69A0A4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1B44634F" w14:textId="77777777"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14:paraId="29A29C3A" w14:textId="77777777"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5E501E55" w14:textId="77777777" w:rsidR="00615E31" w:rsidRPr="00324874" w:rsidRDefault="00615E31" w:rsidP="00615E31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324874">
        <w:rPr>
          <w:rFonts w:ascii="Arial" w:hAnsi="Arial" w:cs="Arial"/>
          <w:b/>
        </w:rPr>
        <w:t xml:space="preserve">MISSION DE COORDINATION SECURITE ET PROTECTION DE LA SANTE (CSPS) </w:t>
      </w:r>
    </w:p>
    <w:p w14:paraId="46E40EB7" w14:textId="4C64A0B9" w:rsidR="00D11090" w:rsidRDefault="00D11090" w:rsidP="00252AF6">
      <w:pPr>
        <w:rPr>
          <w:rFonts w:cs="Arial"/>
          <w:b/>
          <w:caps/>
          <w:noProof/>
        </w:rPr>
      </w:pPr>
      <w:r>
        <w:rPr>
          <w:rFonts w:cs="Arial"/>
          <w:b/>
          <w:caps/>
          <w:noProof/>
        </w:rPr>
        <w:t>RECONSTRUCTION DU CHI LYS HYROME-SITE DE VIHIERS</w:t>
      </w:r>
    </w:p>
    <w:p w14:paraId="4B76B957" w14:textId="77777777" w:rsidR="00D11090" w:rsidRPr="004C1962" w:rsidRDefault="00D11090" w:rsidP="00252AF6">
      <w:pPr>
        <w:rPr>
          <w:rFonts w:ascii="Arial" w:hAnsi="Arial" w:cs="Arial"/>
          <w:b/>
        </w:rPr>
      </w:pPr>
    </w:p>
    <w:p w14:paraId="4E4A2D66" w14:textId="583B042F" w:rsidR="007B66F2" w:rsidRDefault="00B521D7" w:rsidP="00710FD6">
      <w:pPr>
        <w:tabs>
          <w:tab w:val="left" w:pos="426"/>
          <w:tab w:val="left" w:pos="851"/>
        </w:tabs>
        <w:jc w:val="both"/>
        <w:rPr>
          <w:rFonts w:cs="Arial"/>
          <w:b/>
          <w:caps/>
          <w:noProof/>
        </w:rPr>
      </w:pPr>
      <w:r w:rsidRPr="00B521D7">
        <w:rPr>
          <w:rFonts w:cs="Arial"/>
          <w:b/>
          <w:caps/>
          <w:noProof/>
        </w:rPr>
        <w:t>DTEM2026-64AO_CSPS_VIHIERS_CHILH</w:t>
      </w:r>
    </w:p>
    <w:p w14:paraId="6B1C5491" w14:textId="77777777" w:rsidR="00B521D7" w:rsidRPr="00B521D7" w:rsidRDefault="00B521D7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EBC8257" w14:textId="77777777"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14:paraId="70E106BD" w14:textId="77777777"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775905704" w:edGrp="everyone"/>
    <w:p w14:paraId="03CC7747" w14:textId="77777777"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3578">
        <w:fldChar w:fldCharType="separate"/>
      </w:r>
      <w:r>
        <w:fldChar w:fldCharType="end"/>
      </w:r>
      <w:permEnd w:id="775905704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14:paraId="56088096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502624447" w:edGrp="everyone"/>
    <w:p w14:paraId="1F39D143" w14:textId="77777777"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502624447"/>
      <w:r>
        <w:rPr>
          <w:rFonts w:ascii="Arial" w:hAnsi="Arial"/>
        </w:rPr>
        <w:tab/>
        <w:t>au(x) lot(s) n°</w:t>
      </w:r>
      <w:permStart w:id="1764952273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764952273"/>
    </w:p>
    <w:p w14:paraId="081DB7DB" w14:textId="77777777"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14:paraId="77230F18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06F0F3" w14:textId="77777777"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914250381" w:edGrp="everyone"/>
    <w:p w14:paraId="00565D0B" w14:textId="77777777"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3578">
        <w:fldChar w:fldCharType="separate"/>
      </w:r>
      <w:r>
        <w:fldChar w:fldCharType="end"/>
      </w:r>
      <w:permEnd w:id="1914250381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14:paraId="0C3C1C68" w14:textId="77777777"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2001367747" w:edGrp="everyone"/>
    <w:p w14:paraId="791A781A" w14:textId="77777777"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3578">
        <w:fldChar w:fldCharType="separate"/>
      </w:r>
      <w:r>
        <w:fldChar w:fldCharType="end"/>
      </w:r>
      <w:permEnd w:id="2001367747"/>
      <w:r w:rsidR="00473A1E">
        <w:rPr>
          <w:rFonts w:ascii="Arial" w:hAnsi="Arial" w:cs="Arial"/>
        </w:rPr>
        <w:tab/>
        <w:t xml:space="preserve">à la variante suivante : </w:t>
      </w:r>
    </w:p>
    <w:p w14:paraId="077E801D" w14:textId="77777777"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816076222" w:edGrp="everyone"/>
    <w:p w14:paraId="1B059AD9" w14:textId="77777777"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16076222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14:paraId="41124728" w14:textId="77777777"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75409894" w14:textId="77777777"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4A2A57CE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5577655B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607846FF" w14:textId="77777777"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14:paraId="014896E8" w14:textId="77777777"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58D1F5D5" w14:textId="77777777"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14:paraId="09D0C506" w14:textId="77777777"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630B4CE" w14:textId="77777777">
        <w:tc>
          <w:tcPr>
            <w:tcW w:w="10277" w:type="dxa"/>
            <w:shd w:val="clear" w:color="auto" w:fill="66CCFF"/>
          </w:tcPr>
          <w:p w14:paraId="2923318D" w14:textId="77777777"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59520B8" w14:textId="77777777"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55152389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14:paraId="27011FCE" w14:textId="77777777"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14:paraId="66F3CD59" w14:textId="77777777" w:rsidTr="00577862">
        <w:tc>
          <w:tcPr>
            <w:tcW w:w="4361" w:type="dxa"/>
            <w:shd w:val="clear" w:color="auto" w:fill="auto"/>
            <w:vAlign w:val="center"/>
          </w:tcPr>
          <w:p w14:paraId="712DDDED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953447332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14:paraId="07A7C0DE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99EAA30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14:paraId="5A210630" w14:textId="77777777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14:paraId="3219CE56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99128310" w:edGrp="everyone" w:colFirst="1" w:colLast="1"/>
            <w:permEnd w:id="953447332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230D8E83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55D89A27" w14:textId="77777777" w:rsidTr="00577862">
        <w:tc>
          <w:tcPr>
            <w:tcW w:w="4361" w:type="dxa"/>
            <w:shd w:val="clear" w:color="auto" w:fill="auto"/>
            <w:vAlign w:val="center"/>
          </w:tcPr>
          <w:p w14:paraId="3FF74E08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536294573" w:edGrp="everyone" w:colFirst="1" w:colLast="1"/>
            <w:permEnd w:id="299128310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14:paraId="0D7966A5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5638456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14:paraId="4CD83B0A" w14:textId="77777777" w:rsidTr="00577862">
        <w:tc>
          <w:tcPr>
            <w:tcW w:w="4361" w:type="dxa"/>
            <w:shd w:val="clear" w:color="auto" w:fill="auto"/>
            <w:vAlign w:val="center"/>
          </w:tcPr>
          <w:p w14:paraId="719EABDF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52469808" w:edGrp="everyone" w:colFirst="1" w:colLast="1"/>
            <w:permEnd w:id="536294573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F3484D1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2C8B6E21" w14:textId="77777777" w:rsidTr="00577862">
        <w:tc>
          <w:tcPr>
            <w:tcW w:w="4361" w:type="dxa"/>
            <w:shd w:val="clear" w:color="auto" w:fill="auto"/>
            <w:vAlign w:val="center"/>
          </w:tcPr>
          <w:p w14:paraId="1E5DC4E1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16803810" w:edGrp="everyone" w:colFirst="1" w:colLast="1"/>
            <w:permEnd w:id="1852469808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E56A1D7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4178DD97" w14:textId="77777777" w:rsidTr="00577862">
        <w:tc>
          <w:tcPr>
            <w:tcW w:w="4361" w:type="dxa"/>
            <w:shd w:val="clear" w:color="auto" w:fill="auto"/>
            <w:vAlign w:val="center"/>
          </w:tcPr>
          <w:p w14:paraId="7C0CA43A" w14:textId="77777777"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233682091" w:edGrp="everyone" w:colFirst="1" w:colLast="1"/>
            <w:permEnd w:id="216803810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C0546C6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731E2A6D" w14:textId="77777777" w:rsidTr="00577862">
        <w:tc>
          <w:tcPr>
            <w:tcW w:w="4361" w:type="dxa"/>
            <w:shd w:val="clear" w:color="auto" w:fill="auto"/>
            <w:vAlign w:val="center"/>
          </w:tcPr>
          <w:p w14:paraId="54D9C485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483472804" w:edGrp="everyone" w:colFirst="1" w:colLast="1"/>
            <w:permEnd w:id="1233682091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154F3EA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483472804"/>
    </w:tbl>
    <w:p w14:paraId="674E904E" w14:textId="77777777" w:rsidR="00F67A4C" w:rsidRDefault="00F67A4C" w:rsidP="00F67A4C">
      <w:pPr>
        <w:rPr>
          <w:rFonts w:ascii="Arial" w:hAnsi="Arial" w:cs="Arial"/>
          <w:b/>
        </w:rPr>
      </w:pPr>
    </w:p>
    <w:p w14:paraId="4C02F227" w14:textId="77777777" w:rsidR="00F67A4C" w:rsidRDefault="00F67A4C" w:rsidP="00F67A4C"/>
    <w:p w14:paraId="281098A3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14:paraId="1FBC7038" w14:textId="77777777" w:rsidR="00F67A4C" w:rsidRDefault="00F67A4C" w:rsidP="00F67A4C"/>
    <w:p w14:paraId="1B29E75E" w14:textId="77777777"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396454928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B3578">
        <w:rPr>
          <w:rFonts w:ascii="Arial" w:hAnsi="Arial" w:cs="Arial"/>
          <w:bCs/>
        </w:rPr>
      </w:r>
      <w:r w:rsidR="001B3578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396454928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929340423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B3578">
        <w:rPr>
          <w:rFonts w:ascii="Arial" w:hAnsi="Arial" w:cs="Arial"/>
          <w:bCs/>
        </w:rPr>
      </w:r>
      <w:r w:rsidR="001B3578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1929340423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14:paraId="64B03207" w14:textId="77777777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14:paraId="319DBE84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14:paraId="0BA29EBB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14:paraId="78B01810" w14:textId="77777777"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14:paraId="16981D7E" w14:textId="77777777"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14:paraId="6393F58E" w14:textId="77777777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14:paraId="567C2CC7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74CEC042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3AB28862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14:paraId="6E26DA5C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14:paraId="281697D7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3E40256C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23248783" w:edGrp="everyone" w:colFirst="0" w:colLast="0"/>
            <w:permStart w:id="294068482" w:edGrp="everyone" w:colFirst="1" w:colLast="1"/>
            <w:permStart w:id="856689278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14:paraId="3DE87C19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1AED9916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5C5A859" w14:textId="77777777" w:rsidTr="00295448">
        <w:trPr>
          <w:trHeight w:val="551"/>
        </w:trPr>
        <w:tc>
          <w:tcPr>
            <w:tcW w:w="4503" w:type="dxa"/>
            <w:vAlign w:val="center"/>
          </w:tcPr>
          <w:p w14:paraId="05CBEB7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633805993" w:edGrp="everyone" w:colFirst="0" w:colLast="0"/>
            <w:permStart w:id="1490645665" w:edGrp="everyone" w:colFirst="1" w:colLast="1"/>
            <w:permStart w:id="1329157300" w:edGrp="everyone" w:colFirst="2" w:colLast="2"/>
            <w:permEnd w:id="1123248783"/>
            <w:permEnd w:id="294068482"/>
            <w:permEnd w:id="856689278"/>
          </w:p>
        </w:tc>
        <w:tc>
          <w:tcPr>
            <w:tcW w:w="3685" w:type="dxa"/>
            <w:vAlign w:val="center"/>
          </w:tcPr>
          <w:p w14:paraId="7B14542B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5EDFB11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630A02B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2AD82AC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900088960" w:edGrp="everyone" w:colFirst="0" w:colLast="0"/>
            <w:permStart w:id="1433213031" w:edGrp="everyone" w:colFirst="1" w:colLast="1"/>
            <w:permStart w:id="1425671113" w:edGrp="everyone" w:colFirst="2" w:colLast="2"/>
            <w:permEnd w:id="633805993"/>
            <w:permEnd w:id="1490645665"/>
            <w:permEnd w:id="1329157300"/>
          </w:p>
        </w:tc>
        <w:tc>
          <w:tcPr>
            <w:tcW w:w="3685" w:type="dxa"/>
            <w:shd w:val="solid" w:color="CCFFFF" w:fill="auto"/>
            <w:vAlign w:val="center"/>
          </w:tcPr>
          <w:p w14:paraId="41ED38C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44A918F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3D0C73C8" w14:textId="77777777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14:paraId="327D4792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57759708" w:edGrp="everyone" w:colFirst="0" w:colLast="0"/>
            <w:permStart w:id="1777692972" w:edGrp="everyone" w:colFirst="1" w:colLast="1"/>
            <w:permStart w:id="1068375049" w:edGrp="everyone" w:colFirst="2" w:colLast="2"/>
            <w:permEnd w:id="1900088960"/>
            <w:permEnd w:id="1433213031"/>
            <w:permEnd w:id="1425671113"/>
          </w:p>
        </w:tc>
        <w:tc>
          <w:tcPr>
            <w:tcW w:w="3685" w:type="dxa"/>
            <w:shd w:val="clear" w:color="CCFFFF" w:fill="auto"/>
            <w:vAlign w:val="center"/>
          </w:tcPr>
          <w:p w14:paraId="0B2F7D7D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14:paraId="37EDE8E5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57759708"/>
      <w:permEnd w:id="1777692972"/>
      <w:permEnd w:id="1068375049"/>
    </w:tbl>
    <w:p w14:paraId="21C28A49" w14:textId="77777777" w:rsidR="00F67A4C" w:rsidRDefault="00F67A4C" w:rsidP="00F67A4C"/>
    <w:p w14:paraId="3F3FE910" w14:textId="77777777"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14:paraId="11DCDCCA" w14:textId="77777777" w:rsidR="00F67A4C" w:rsidRDefault="00F67A4C" w:rsidP="00F67A4C">
      <w:pPr>
        <w:spacing w:before="60"/>
        <w:jc w:val="both"/>
      </w:pPr>
    </w:p>
    <w:p w14:paraId="610ED9EB" w14:textId="77777777"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14:paraId="11CAF07A" w14:textId="77777777"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1784593" w14:textId="77777777"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581121501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B3578">
        <w:fldChar w:fldCharType="separate"/>
      </w:r>
      <w:r>
        <w:fldChar w:fldCharType="end"/>
      </w:r>
      <w:permEnd w:id="581121501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6E11D64A" w14:textId="77777777"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14:paraId="3D56D66F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14:paraId="476D3C69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80592845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permEnd w:id="805928452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14:paraId="44B36B0D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14:paraId="321EA292" w14:textId="77777777"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284442637" w:edGrp="everyone"/>
    <w:p w14:paraId="5C4F9481" w14:textId="77777777"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permEnd w:id="128444263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7400EE0E" w14:textId="77777777"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14:paraId="62B97D14" w14:textId="77777777"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14:paraId="01005AFC" w14:textId="77777777"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665012386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665012386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14:paraId="05AF2C8C" w14:textId="77777777"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14:paraId="2C4CB6C7" w14:textId="77777777"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160CACF2" w14:textId="77777777"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14:paraId="7F538063" w14:textId="77777777" w:rsidR="00BF4FA0" w:rsidRDefault="00BF4FA0" w:rsidP="00BF4FA0">
      <w:pPr>
        <w:jc w:val="both"/>
        <w:rPr>
          <w:rFonts w:ascii="Arial" w:hAnsi="Arial" w:cs="Arial"/>
        </w:rPr>
      </w:pPr>
    </w:p>
    <w:p w14:paraId="41714E90" w14:textId="77777777"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14:paraId="32DFBE75" w14:textId="77777777" w:rsidR="00BF4FA0" w:rsidRPr="002A63A9" w:rsidRDefault="00BF4FA0" w:rsidP="00BF4FA0">
      <w:pPr>
        <w:jc w:val="both"/>
        <w:rPr>
          <w:rFonts w:ascii="Arial" w:hAnsi="Arial" w:cs="Arial"/>
        </w:rPr>
      </w:pPr>
    </w:p>
    <w:p w14:paraId="4C9A67AB" w14:textId="77777777"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94676487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permEnd w:id="1946764872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851267967" w:edGrp="everyone"/>
    <w:p w14:paraId="5A87EACE" w14:textId="77777777"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permEnd w:id="85126796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211172048" w:edGrp="everyone"/>
    <w:p w14:paraId="2B47B8F4" w14:textId="77777777"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B3578">
        <w:fldChar w:fldCharType="separate"/>
      </w:r>
      <w:r w:rsidRPr="00B14FD5">
        <w:fldChar w:fldCharType="end"/>
      </w:r>
      <w:permEnd w:id="211172048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14:paraId="798F337E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14:paraId="05B75439" w14:textId="77777777"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14:paraId="6526D477" w14:textId="77777777"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14:paraId="7D1D2FFD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1DB1B731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5CDA419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2392157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2392157"/>
          </w:p>
        </w:tc>
      </w:tr>
      <w:tr w:rsidR="00BF4FA0" w:rsidRPr="00C4271C" w14:paraId="33C1D764" w14:textId="77777777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14:paraId="63C7061A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203C3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0973465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822292090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822292090"/>
          </w:p>
        </w:tc>
      </w:tr>
      <w:tr w:rsidR="00BF4FA0" w:rsidRPr="00C4271C" w14:paraId="2E1AA585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2E70E2DB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BBBC8FF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753007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7530072"/>
          </w:p>
        </w:tc>
      </w:tr>
    </w:tbl>
    <w:p w14:paraId="4F4CB2B6" w14:textId="77777777"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14:paraId="4C70D053" w14:textId="77777777"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1259893409" w:edGrp="everyone"/>
      <w:r>
        <w:rPr>
          <w:rFonts w:ascii="Arial" w:hAnsi="Arial" w:cs="Arial"/>
        </w:rPr>
        <w:t xml:space="preserve">   </w:t>
      </w:r>
      <w:permEnd w:id="1259893409"/>
    </w:p>
    <w:p w14:paraId="1EF4E2AF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624635313" w:edGrp="everyone"/>
      <w:r>
        <w:rPr>
          <w:rFonts w:ascii="Arial" w:hAnsi="Arial" w:cs="Arial"/>
        </w:rPr>
        <w:t xml:space="preserve">   </w:t>
      </w:r>
      <w:permEnd w:id="624635313"/>
    </w:p>
    <w:p w14:paraId="33A927F2" w14:textId="77777777"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14:paraId="7B6E369E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E324515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14:paraId="79910FDE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4D1A9E4D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1137C41F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144062216" w:edGrp="everyone"/>
      <w:r w:rsidR="00577862">
        <w:rPr>
          <w:rFonts w:ascii="Arial" w:hAnsi="Arial" w:cs="Arial"/>
        </w:rPr>
        <w:t xml:space="preserve"> </w:t>
      </w:r>
    </w:p>
    <w:permEnd w:id="1144062216"/>
    <w:p w14:paraId="236B8C11" w14:textId="77777777"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6FE9217E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312703871" w:edGrp="everyone"/>
      <w:r w:rsidR="00577862">
        <w:rPr>
          <w:rFonts w:ascii="Arial" w:hAnsi="Arial" w:cs="Arial"/>
        </w:rPr>
        <w:t xml:space="preserve"> </w:t>
      </w:r>
    </w:p>
    <w:permEnd w:id="1312703871"/>
    <w:p w14:paraId="5DB6DD40" w14:textId="77777777"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52D177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33AADAE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14:paraId="3D25B1D2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A23954F" w14:textId="77777777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8906012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B3578">
        <w:fldChar w:fldCharType="separate"/>
      </w:r>
      <w:r w:rsidR="007D7A65">
        <w:fldChar w:fldCharType="end"/>
      </w:r>
      <w:permEnd w:id="489060123"/>
      <w:r>
        <w:tab/>
        <w:t>NON</w:t>
      </w:r>
      <w:r>
        <w:tab/>
      </w:r>
      <w:r>
        <w:tab/>
      </w:r>
      <w:r>
        <w:tab/>
      </w:r>
      <w:permStart w:id="2756048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B3578">
        <w:fldChar w:fldCharType="separate"/>
      </w:r>
      <w:r w:rsidR="007D7A65">
        <w:fldChar w:fldCharType="end"/>
      </w:r>
      <w:permEnd w:id="275604803"/>
      <w:r>
        <w:tab/>
        <w:t>OUI</w:t>
      </w:r>
    </w:p>
    <w:p w14:paraId="7223F7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68DEAB1B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415714D5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22D91998" w14:textId="77777777" w:rsidTr="00F67A4C">
        <w:tc>
          <w:tcPr>
            <w:tcW w:w="10419" w:type="dxa"/>
            <w:shd w:val="clear" w:color="auto" w:fill="66CCFF"/>
          </w:tcPr>
          <w:p w14:paraId="44C70A0B" w14:textId="77777777"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14:paraId="7DB7AEA3" w14:textId="77777777"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14:paraId="0AB39BEE" w14:textId="77777777"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2E1587CA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19E8D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CDC5DB0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1A4E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F55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1036AE2F" w14:textId="77777777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0B07212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61659180" w:edGrp="everyone" w:colFirst="0" w:colLast="0"/>
            <w:permStart w:id="1326264871" w:edGrp="everyone" w:colFirst="1" w:colLast="1"/>
            <w:permStart w:id="882073507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2B8FCE0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DFBBD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AA57F63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C4EA9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2997158" w:edGrp="everyone" w:colFirst="0" w:colLast="0"/>
            <w:permStart w:id="345837965" w:edGrp="everyone" w:colFirst="1" w:colLast="1"/>
            <w:permStart w:id="1402538893" w:edGrp="everyone" w:colFirst="2" w:colLast="2"/>
            <w:permEnd w:id="1261659180"/>
            <w:permEnd w:id="1326264871"/>
            <w:permEnd w:id="882073507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684818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A51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59EDC912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7A14CCB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53779834" w:edGrp="everyone" w:colFirst="0" w:colLast="0"/>
            <w:permStart w:id="841114815" w:edGrp="everyone" w:colFirst="1" w:colLast="1"/>
            <w:permStart w:id="930446222" w:edGrp="everyone" w:colFirst="2" w:colLast="2"/>
            <w:permEnd w:id="112997158"/>
            <w:permEnd w:id="345837965"/>
            <w:permEnd w:id="140253889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0AFF24F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93AA58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8239671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478FE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360610079" w:edGrp="everyone" w:colFirst="0" w:colLast="0"/>
            <w:permStart w:id="1952874380" w:edGrp="everyone" w:colFirst="1" w:colLast="1"/>
            <w:permStart w:id="1644182617" w:edGrp="everyone" w:colFirst="2" w:colLast="2"/>
            <w:permEnd w:id="253779834"/>
            <w:permEnd w:id="841114815"/>
            <w:permEnd w:id="93044622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678A7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093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BF286E7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84F328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3460288" w:edGrp="everyone" w:colFirst="0" w:colLast="0"/>
            <w:permStart w:id="6311043" w:edGrp="everyone" w:colFirst="1" w:colLast="1"/>
            <w:permStart w:id="1519916468" w:edGrp="everyone" w:colFirst="2" w:colLast="2"/>
            <w:permEnd w:id="1360610079"/>
            <w:permEnd w:id="1952874380"/>
            <w:permEnd w:id="164418261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1518DAE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0B507A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3460288"/>
      <w:permEnd w:id="6311043"/>
      <w:permEnd w:id="1519916468"/>
    </w:tbl>
    <w:p w14:paraId="322E1679" w14:textId="77777777"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20EF88" w14:textId="77777777"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14:paraId="63920A7F" w14:textId="77777777"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A4690CF" w14:textId="77777777">
        <w:tc>
          <w:tcPr>
            <w:tcW w:w="10277" w:type="dxa"/>
            <w:shd w:val="clear" w:color="auto" w:fill="66CCFF"/>
          </w:tcPr>
          <w:p w14:paraId="74A99F06" w14:textId="77777777"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14:paraId="702E10C4" w14:textId="77777777" w:rsidR="00213179" w:rsidRDefault="00213179" w:rsidP="006C4338">
      <w:pPr>
        <w:tabs>
          <w:tab w:val="left" w:pos="851"/>
        </w:tabs>
      </w:pPr>
    </w:p>
    <w:p w14:paraId="3246188E" w14:textId="77777777"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14:paraId="4628C20C" w14:textId="77777777"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14:paraId="24A9249F" w14:textId="77777777"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14:paraId="07EEAE93" w14:textId="77777777"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14:paraId="6AABE377" w14:textId="77777777"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14:paraId="5F42308F" w14:textId="77777777"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94DC01C" w14:textId="48F9B516" w:rsidR="00F46A68" w:rsidRP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  <w:r w:rsidRPr="001B3578">
        <w:rPr>
          <w:rFonts w:ascii="Arial" w:hAnsi="Arial" w:cs="Arial"/>
          <w:b/>
        </w:rPr>
        <w:t>Pour les besoins du CHI LYS HYROME</w:t>
      </w:r>
    </w:p>
    <w:p w14:paraId="2EA4FAD7" w14:textId="77777777" w:rsid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6CFA3B4" w14:textId="77777777"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</w:t>
      </w:r>
      <w:bookmarkStart w:id="1" w:name="_GoBack"/>
      <w:bookmarkEnd w:id="1"/>
      <w:r>
        <w:rPr>
          <w:rFonts w:ascii="Arial" w:hAnsi="Arial" w:cs="Arial"/>
        </w:rPr>
        <w:t>aire du marché ou de l’accord-cadre :</w:t>
      </w:r>
    </w:p>
    <w:p w14:paraId="66C7E656" w14:textId="77777777"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14:paraId="1DDC690E" w14:textId="77777777"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BB70292" w14:textId="77777777"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14:paraId="26EA75A1" w14:textId="77777777"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14:paraId="0BAF6C1F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63D39170" w14:textId="77777777"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14:paraId="467F6E06" w14:textId="328CFA7E" w:rsidR="009935FE" w:rsidRPr="00DE49D0" w:rsidRDefault="001B3578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D1109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D11090">
            <w:rPr>
              <w:rFonts w:ascii="Arial" w:hAnsi="Arial" w:cs="Arial"/>
              <w:b/>
            </w:rPr>
            <w:t>42 RUE DU PLANTY 49327 CHOLET CEDEX - Tél. 02 41 71 97 00</w:t>
          </w:r>
        </w:sdtContent>
      </w:sdt>
    </w:p>
    <w:p w14:paraId="21ACAB15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782C025E" w14:textId="77777777"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14:paraId="4B63C3C3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4D59F42B" w14:textId="77777777"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14:paraId="0EF8F7C8" w14:textId="77777777"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14:paraId="27A49863" w14:textId="77777777" w:rsidTr="002839F1">
        <w:tc>
          <w:tcPr>
            <w:tcW w:w="10277" w:type="dxa"/>
            <w:shd w:val="clear" w:color="auto" w:fill="66CCFF"/>
          </w:tcPr>
          <w:p w14:paraId="00466530" w14:textId="77777777"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14:paraId="7076DF69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B65B862" w14:textId="77777777"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14:paraId="285F372F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14:paraId="67D4C6A9" w14:textId="77777777"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68D63143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7C2CB872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B3578">
        <w:rPr>
          <w:rFonts w:ascii="Arial" w:hAnsi="Arial"/>
        </w:rPr>
      </w:r>
      <w:r w:rsidR="001B3578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14:paraId="5AACD6D6" w14:textId="77777777"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14:paraId="33BABF76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1E4FE50A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7A127BEF" w14:textId="77777777"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14:paraId="32296EB8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7A895C16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029EB0A1" w14:textId="77777777"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14:paraId="1CEAD50D" w14:textId="77777777" w:rsidR="00CE428F" w:rsidRDefault="00CE428F" w:rsidP="009B45B9">
      <w:pPr>
        <w:tabs>
          <w:tab w:val="left" w:pos="851"/>
        </w:tabs>
      </w:pPr>
    </w:p>
    <w:p w14:paraId="77FC0EEA" w14:textId="77777777" w:rsidR="003804EF" w:rsidRDefault="003804EF" w:rsidP="009B45B9">
      <w:pPr>
        <w:tabs>
          <w:tab w:val="left" w:pos="851"/>
        </w:tabs>
      </w:pPr>
    </w:p>
    <w:p w14:paraId="1BD52AE2" w14:textId="77777777" w:rsidR="00FC0705" w:rsidRDefault="00FC0705" w:rsidP="009B45B9">
      <w:pPr>
        <w:tabs>
          <w:tab w:val="left" w:pos="851"/>
        </w:tabs>
      </w:pPr>
    </w:p>
    <w:p w14:paraId="5BDAEDF3" w14:textId="77777777"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14:paraId="78E778E9" w14:textId="77777777" w:rsidR="00FC0705" w:rsidRPr="007F42C2" w:rsidRDefault="00FC0705" w:rsidP="00FC0705">
      <w:pPr>
        <w:rPr>
          <w:rFonts w:ascii="Arial" w:hAnsi="Arial"/>
        </w:rPr>
      </w:pPr>
    </w:p>
    <w:p w14:paraId="63168997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14:paraId="72A944F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14:paraId="62C69848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77CCEDFA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14:paraId="0BD27846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245CD10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17CAAFFD" w14:textId="77777777" w:rsidR="007F42C2" w:rsidRPr="007F42C2" w:rsidRDefault="00FC0705" w:rsidP="00FC0705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  <w:r w:rsidR="007F42C2" w:rsidRPr="007F42C2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7F42C2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3795" w14:textId="77777777" w:rsidR="00DB19E0" w:rsidRDefault="00DB19E0">
      <w:r>
        <w:separator/>
      </w:r>
    </w:p>
  </w:endnote>
  <w:endnote w:type="continuationSeparator" w:id="0">
    <w:p w14:paraId="4DC1D07F" w14:textId="77777777"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504E3B77" w14:textId="77777777" w:rsidTr="0083205E">
      <w:trPr>
        <w:tblHeader/>
      </w:trPr>
      <w:tc>
        <w:tcPr>
          <w:tcW w:w="2906" w:type="dxa"/>
          <w:shd w:val="clear" w:color="auto" w:fill="66CCFF"/>
        </w:tcPr>
        <w:p w14:paraId="17A1F3A9" w14:textId="77777777"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3B0D5F7B" w14:textId="6250C881" w:rsidR="009B1CD0" w:rsidRPr="00B521D7" w:rsidRDefault="00B521D7" w:rsidP="00FD44C2">
          <w:pPr>
            <w:jc w:val="center"/>
            <w:rPr>
              <w:rFonts w:ascii="Arial" w:hAnsi="Arial" w:cs="Arial"/>
              <w:b/>
              <w:lang w:val="en-US"/>
            </w:rPr>
          </w:pPr>
          <w:r w:rsidRPr="00B521D7">
            <w:rPr>
              <w:rFonts w:cs="Arial"/>
              <w:b/>
              <w:caps/>
              <w:noProof/>
              <w:lang w:val="en-US"/>
            </w:rPr>
            <w:t>DTEM2026-64AO_CSPS_VIHIERS_CHILH</w:t>
          </w:r>
        </w:p>
      </w:tc>
      <w:tc>
        <w:tcPr>
          <w:tcW w:w="896" w:type="dxa"/>
          <w:shd w:val="clear" w:color="auto" w:fill="66CCFF"/>
        </w:tcPr>
        <w:p w14:paraId="0B14B74C" w14:textId="77777777"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C88845" w14:textId="77777777"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B3578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0C20989C" w14:textId="77777777"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98B4E78" w14:textId="77777777"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B3578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644C3752" w14:textId="77777777"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3F38" w14:textId="77777777" w:rsidR="00DB19E0" w:rsidRDefault="00DB19E0">
      <w:r>
        <w:separator/>
      </w:r>
    </w:p>
  </w:footnote>
  <w:footnote w:type="continuationSeparator" w:id="0">
    <w:p w14:paraId="41C487F5" w14:textId="77777777"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F76A9" w14:textId="77777777"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EC31723" wp14:editId="4D5B8C0E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D829" w14:textId="77777777"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00389"/>
    <w:rsid w:val="0012246D"/>
    <w:rsid w:val="00146791"/>
    <w:rsid w:val="00166B56"/>
    <w:rsid w:val="00166D67"/>
    <w:rsid w:val="00171890"/>
    <w:rsid w:val="00171AF6"/>
    <w:rsid w:val="001760D5"/>
    <w:rsid w:val="00177074"/>
    <w:rsid w:val="00184B94"/>
    <w:rsid w:val="0019710B"/>
    <w:rsid w:val="001B3578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D03E7"/>
    <w:rsid w:val="00426344"/>
    <w:rsid w:val="0043706E"/>
    <w:rsid w:val="0044597F"/>
    <w:rsid w:val="00446932"/>
    <w:rsid w:val="00461836"/>
    <w:rsid w:val="00462007"/>
    <w:rsid w:val="00473A1E"/>
    <w:rsid w:val="004A7169"/>
    <w:rsid w:val="004E313B"/>
    <w:rsid w:val="004E75A6"/>
    <w:rsid w:val="004F6FF9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15E31"/>
    <w:rsid w:val="006205DA"/>
    <w:rsid w:val="00620961"/>
    <w:rsid w:val="006342C0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B66F2"/>
    <w:rsid w:val="007D7A65"/>
    <w:rsid w:val="007F42C2"/>
    <w:rsid w:val="007F68A6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83FF3"/>
    <w:rsid w:val="009935FE"/>
    <w:rsid w:val="009B1CD0"/>
    <w:rsid w:val="009B45B9"/>
    <w:rsid w:val="009E05B4"/>
    <w:rsid w:val="00A30B40"/>
    <w:rsid w:val="00A41FD8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521D7"/>
    <w:rsid w:val="00B618F2"/>
    <w:rsid w:val="00B71251"/>
    <w:rsid w:val="00B87564"/>
    <w:rsid w:val="00B9242D"/>
    <w:rsid w:val="00BA44E5"/>
    <w:rsid w:val="00BA705A"/>
    <w:rsid w:val="00BD4761"/>
    <w:rsid w:val="00BE3A35"/>
    <w:rsid w:val="00BE45DE"/>
    <w:rsid w:val="00BE6078"/>
    <w:rsid w:val="00BF4FA0"/>
    <w:rsid w:val="00BF6B83"/>
    <w:rsid w:val="00C13286"/>
    <w:rsid w:val="00C76985"/>
    <w:rsid w:val="00C77F3D"/>
    <w:rsid w:val="00C839B8"/>
    <w:rsid w:val="00C91060"/>
    <w:rsid w:val="00C911FE"/>
    <w:rsid w:val="00CD185D"/>
    <w:rsid w:val="00CD46CC"/>
    <w:rsid w:val="00CE428F"/>
    <w:rsid w:val="00D11090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F16D03"/>
    <w:rsid w:val="00F17F38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oNotEmbedSmartTags/>
  <w:decimalSymbol w:val=","/>
  <w:listSeparator w:val=";"/>
  <w14:docId w14:val="6FDB1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F250F-8314-4D2C-99CB-94340D013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</TotalTime>
  <Pages>4</Pages>
  <Words>1024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PIGNON SOPHIE</cp:lastModifiedBy>
  <cp:revision>4</cp:revision>
  <cp:lastPrinted>2016-04-08T14:31:00Z</cp:lastPrinted>
  <dcterms:created xsi:type="dcterms:W3CDTF">2026-02-13T17:09:00Z</dcterms:created>
  <dcterms:modified xsi:type="dcterms:W3CDTF">2026-02-20T16:59:00Z</dcterms:modified>
</cp:coreProperties>
</file>